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7A71CD" w:rsidRDefault="00E96129" w:rsidP="007A71CD">
            <w:pPr>
              <w:rPr>
                <w:rFonts w:ascii="Arial" w:hAnsi="Arial" w:cs="Arial"/>
                <w:sz w:val="20"/>
                <w:szCs w:val="20"/>
              </w:rPr>
            </w:pPr>
            <w:r w:rsidRPr="00E96129">
              <w:rPr>
                <w:rFonts w:ascii="Arial" w:hAnsi="Arial" w:cs="Arial"/>
                <w:color w:val="000000"/>
                <w:sz w:val="14"/>
                <w:szCs w:val="14"/>
              </w:rPr>
              <w:t>Affidamento diretto urgente per la fornitura in service di un sistema per il trattamento ambulatoriale delle varici con tecnica termoablativa a radiofrequenza.  Gara n. 2022-063</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bookmarkStart w:id="0" w:name="_GoBack" w:colFirst="1" w:colLast="1"/>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D00C5" w:rsidRPr="009D00C5" w:rsidRDefault="009D00C5" w:rsidP="009D00C5">
            <w:pPr>
              <w:rPr>
                <w:rFonts w:ascii="Arial" w:hAnsi="Arial" w:cs="Arial"/>
                <w:color w:val="000000"/>
                <w:sz w:val="14"/>
                <w:szCs w:val="14"/>
              </w:rPr>
            </w:pPr>
            <w:r w:rsidRPr="009D00C5">
              <w:rPr>
                <w:rFonts w:ascii="Arial" w:hAnsi="Arial" w:cs="Arial"/>
                <w:color w:val="000000"/>
                <w:sz w:val="14"/>
                <w:szCs w:val="14"/>
              </w:rPr>
              <w:t>9156970AAF</w:t>
            </w:r>
          </w:p>
          <w:p w:rsidR="00A23B3E" w:rsidRPr="006F7775" w:rsidRDefault="00A23B3E" w:rsidP="006F7775">
            <w:pPr>
              <w:pStyle w:val="Paragrafoelenco"/>
              <w:ind w:hanging="661"/>
              <w:rPr>
                <w:color w:val="000000"/>
                <w:sz w:val="14"/>
                <w:szCs w:val="14"/>
              </w:rPr>
            </w:pPr>
          </w:p>
        </w:tc>
      </w:tr>
    </w:tbl>
    <w:bookmarkEnd w:id="0"/>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9D00C5">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78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76F3"/>
    <w:rsid w:val="00071C2A"/>
    <w:rsid w:val="00076DCA"/>
    <w:rsid w:val="000953DC"/>
    <w:rsid w:val="000A2666"/>
    <w:rsid w:val="000A7B33"/>
    <w:rsid w:val="000B5314"/>
    <w:rsid w:val="000E5FBC"/>
    <w:rsid w:val="00101812"/>
    <w:rsid w:val="00106DA2"/>
    <w:rsid w:val="00107BC7"/>
    <w:rsid w:val="00121BF6"/>
    <w:rsid w:val="001752F0"/>
    <w:rsid w:val="001A7D19"/>
    <w:rsid w:val="001C3764"/>
    <w:rsid w:val="001D3A2B"/>
    <w:rsid w:val="001D56C2"/>
    <w:rsid w:val="001F35A9"/>
    <w:rsid w:val="00270DA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516CEA"/>
    <w:rsid w:val="00530276"/>
    <w:rsid w:val="005309A4"/>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222A2"/>
    <w:rsid w:val="00766402"/>
    <w:rsid w:val="007A71CD"/>
    <w:rsid w:val="007B50B2"/>
    <w:rsid w:val="007D05C3"/>
    <w:rsid w:val="008154AA"/>
    <w:rsid w:val="008905FF"/>
    <w:rsid w:val="0089654F"/>
    <w:rsid w:val="008C734C"/>
    <w:rsid w:val="008D0F8D"/>
    <w:rsid w:val="008E3A62"/>
    <w:rsid w:val="008E4F3F"/>
    <w:rsid w:val="008F12E6"/>
    <w:rsid w:val="00900583"/>
    <w:rsid w:val="009228DF"/>
    <w:rsid w:val="00934658"/>
    <w:rsid w:val="009644B4"/>
    <w:rsid w:val="009D00C5"/>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C764A"/>
    <w:rsid w:val="00CD2288"/>
    <w:rsid w:val="00CD3E4F"/>
    <w:rsid w:val="00CD4F63"/>
    <w:rsid w:val="00CF449A"/>
    <w:rsid w:val="00D27DB2"/>
    <w:rsid w:val="00D33767"/>
    <w:rsid w:val="00D509A5"/>
    <w:rsid w:val="00D50ECB"/>
    <w:rsid w:val="00D64744"/>
    <w:rsid w:val="00D76F2D"/>
    <w:rsid w:val="00D92A41"/>
    <w:rsid w:val="00D93877"/>
    <w:rsid w:val="00DA7329"/>
    <w:rsid w:val="00DC7C49"/>
    <w:rsid w:val="00DE4996"/>
    <w:rsid w:val="00E0264E"/>
    <w:rsid w:val="00E24518"/>
    <w:rsid w:val="00E7111E"/>
    <w:rsid w:val="00E775C2"/>
    <w:rsid w:val="00E85D0A"/>
    <w:rsid w:val="00E96129"/>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27E84-6146-42E6-8F44-007CFE86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6376</Words>
  <Characters>36346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15</cp:revision>
  <cp:lastPrinted>2016-07-15T13:50:00Z</cp:lastPrinted>
  <dcterms:created xsi:type="dcterms:W3CDTF">2018-12-24T12:03:00Z</dcterms:created>
  <dcterms:modified xsi:type="dcterms:W3CDTF">2022-03-24T14:15:00Z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